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B8314" w14:textId="296B36C5" w:rsidR="009A6465" w:rsidRPr="00672162" w:rsidRDefault="002036AB" w:rsidP="00B30CE5">
      <w:pPr>
        <w:spacing w:after="0"/>
        <w:jc w:val="right"/>
        <w:rPr>
          <w:rFonts w:ascii="Arial" w:hAnsi="Arial" w:cs="Arial"/>
          <w:sz w:val="18"/>
          <w:szCs w:val="18"/>
        </w:rPr>
      </w:pPr>
      <w:r w:rsidRPr="00672162">
        <w:rPr>
          <w:rFonts w:ascii="Arial" w:hAnsi="Arial" w:cs="Arial"/>
          <w:sz w:val="18"/>
          <w:szCs w:val="18"/>
        </w:rPr>
        <w:t xml:space="preserve">Obrazec št: </w:t>
      </w:r>
      <w:r w:rsidR="00BE26FA">
        <w:rPr>
          <w:rFonts w:ascii="Arial" w:hAnsi="Arial" w:cs="Arial"/>
          <w:sz w:val="18"/>
          <w:szCs w:val="18"/>
        </w:rPr>
        <w:t>6</w:t>
      </w:r>
      <w:r w:rsidR="00672162" w:rsidRPr="00672162">
        <w:rPr>
          <w:rFonts w:ascii="Arial" w:hAnsi="Arial" w:cs="Arial"/>
          <w:sz w:val="18"/>
          <w:szCs w:val="18"/>
        </w:rPr>
        <w:t>.1</w:t>
      </w:r>
    </w:p>
    <w:p w14:paraId="36C05C40" w14:textId="77777777" w:rsidR="009A6465" w:rsidRPr="00553308" w:rsidRDefault="009A6465" w:rsidP="00B30CE5">
      <w:pPr>
        <w:rPr>
          <w:highlight w:val="yellow"/>
        </w:rPr>
      </w:pPr>
    </w:p>
    <w:p w14:paraId="7D338D85" w14:textId="77777777" w:rsidR="00672162" w:rsidRDefault="00672162" w:rsidP="00672162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Vzorec menične izjave za dobro izvedbo</w:t>
      </w:r>
    </w:p>
    <w:p w14:paraId="3DC91CCE" w14:textId="77777777" w:rsidR="00672162" w:rsidRDefault="00672162" w:rsidP="00672162">
      <w:pPr>
        <w:spacing w:after="120"/>
        <w:rPr>
          <w:rFonts w:ascii="Arial" w:hAnsi="Arial" w:cs="Arial"/>
        </w:rPr>
      </w:pPr>
    </w:p>
    <w:p w14:paraId="6762DD7B" w14:textId="77777777" w:rsidR="00672162" w:rsidRDefault="00672162" w:rsidP="00672162">
      <w:pPr>
        <w:spacing w:before="225" w:after="225" w:line="240" w:lineRule="auto"/>
        <w:jc w:val="center"/>
      </w:pPr>
      <w:r>
        <w:rPr>
          <w:rFonts w:ascii="Arial" w:hAnsi="Arial" w:cs="Arial"/>
          <w:b/>
          <w:bCs/>
          <w:color w:val="000000"/>
          <w:sz w:val="24"/>
          <w:szCs w:val="24"/>
        </w:rPr>
        <w:t>MENIČNA IZJAVA</w:t>
      </w:r>
    </w:p>
    <w:p w14:paraId="56D79EEF" w14:textId="77777777" w:rsidR="00672162" w:rsidRDefault="00672162" w:rsidP="00672162">
      <w:pPr>
        <w:spacing w:before="225" w:after="225" w:line="240" w:lineRule="auto"/>
        <w:jc w:val="center"/>
      </w:pPr>
      <w:r>
        <w:rPr>
          <w:rFonts w:ascii="Arial" w:hAnsi="Arial" w:cs="Arial"/>
          <w:color w:val="000000"/>
          <w:sz w:val="21"/>
          <w:szCs w:val="21"/>
        </w:rPr>
        <w:t>s pooblastilom za izpolnitev in unovčenje menice</w:t>
      </w:r>
    </w:p>
    <w:p w14:paraId="28F91C34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77BBC783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Naročniku </w:t>
      </w:r>
      <w:r w:rsidRPr="001155E2">
        <w:rPr>
          <w:rFonts w:ascii="Arial" w:hAnsi="Arial" w:cs="Arial"/>
          <w:color w:val="000000"/>
          <w:sz w:val="18"/>
          <w:szCs w:val="18"/>
        </w:rPr>
        <w:t>UNIVERZITETNI KLINIČNI CENTER LJUBLJANA, Zaloška cesta 2, 1000 Ljubljana</w:t>
      </w:r>
      <w:r>
        <w:rPr>
          <w:rFonts w:ascii="Arial" w:hAnsi="Arial" w:cs="Arial"/>
          <w:color w:val="000000"/>
          <w:sz w:val="18"/>
          <w:szCs w:val="18"/>
        </w:rPr>
        <w:t xml:space="preserve">, kot zavarovanje za </w:t>
      </w:r>
      <w:r>
        <w:rPr>
          <w:rFonts w:ascii="Arial" w:hAnsi="Arial" w:cs="Arial"/>
          <w:b/>
          <w:bCs/>
          <w:color w:val="000000"/>
          <w:sz w:val="18"/>
          <w:szCs w:val="18"/>
        </w:rPr>
        <w:t>dobro izvedbo pogodbenih obveznosti,</w:t>
      </w:r>
      <w:r>
        <w:rPr>
          <w:rFonts w:ascii="Arial" w:hAnsi="Arial" w:cs="Arial"/>
          <w:color w:val="000000"/>
          <w:sz w:val="18"/>
          <w:szCs w:val="18"/>
        </w:rPr>
        <w:t xml:space="preserve"> ki so opredeljena v javnem naročilu</w:t>
      </w:r>
    </w:p>
    <w:p w14:paraId="5BCAAF2E" w14:textId="77777777" w:rsidR="00BE26FA" w:rsidRDefault="00BE26FA" w:rsidP="00672162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778D4">
        <w:rPr>
          <w:rFonts w:ascii="Arial" w:hAnsi="Arial" w:cs="Arial"/>
          <w:b/>
          <w:bCs/>
          <w:color w:val="000000"/>
          <w:sz w:val="18"/>
          <w:szCs w:val="18"/>
        </w:rPr>
        <w:t>Nakup medicinske opreme za potrebe Nevrološke klinike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14:paraId="68159E38" w14:textId="3D0AA0E1" w:rsidR="00672162" w:rsidRDefault="00672162" w:rsidP="00672162">
      <w:pPr>
        <w:spacing w:before="225" w:after="225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za sklop: ______</w:t>
      </w:r>
    </w:p>
    <w:p w14:paraId="2063BE43" w14:textId="77777777" w:rsidR="00672162" w:rsidRPr="001155E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izročamo bianko lastno menico ter menično izjavo s pooblastilom za izpolnitev in unovčenje menice.</w:t>
      </w:r>
    </w:p>
    <w:p w14:paraId="2D86C3BE" w14:textId="5F504D00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Naročnika </w:t>
      </w:r>
      <w:r w:rsidRPr="001155E2">
        <w:rPr>
          <w:rFonts w:ascii="Arial" w:hAnsi="Arial" w:cs="Arial"/>
          <w:color w:val="000000"/>
          <w:sz w:val="18"/>
          <w:szCs w:val="18"/>
        </w:rPr>
        <w:t>UNIVERZITETNI KLINIČNI CENTER LJUBLJANA,</w:t>
      </w:r>
      <w:r>
        <w:rPr>
          <w:rFonts w:ascii="Arial" w:hAnsi="Arial" w:cs="Arial"/>
          <w:color w:val="000000"/>
          <w:sz w:val="18"/>
          <w:szCs w:val="18"/>
        </w:rPr>
        <w:t xml:space="preserve"> pooblaščamo, da izpolni priloženo menico z zneskom v višini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najmanj 10,00 % pogodbene vrednosti </w:t>
      </w:r>
      <w:r w:rsidR="00BE26FA">
        <w:rPr>
          <w:rFonts w:ascii="Arial" w:hAnsi="Arial" w:cs="Arial"/>
          <w:b/>
          <w:bCs/>
          <w:color w:val="000000"/>
          <w:sz w:val="18"/>
          <w:szCs w:val="18"/>
        </w:rPr>
        <w:t>bre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z DDV, kar znaša 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__________</w:t>
      </w:r>
    </w:p>
    <w:p w14:paraId="26101ABB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in z vsemi ostalimi potrebnimi podatki ter jo na naš račun unovči v primeru, če izvajalec svoje pogodbene obveznosti ne bo izpolnil v dogovorjeni kvaliteti, količini in rokih, opredeljenih v pogodbi o izvedbi predmetnega naročila. Naša obveza velja tudi v primeru delne izpolnitve pogodbene obveznosti, če izvedba tudi delno ne zadostuje pogodbenim zahtevam.</w:t>
      </w:r>
    </w:p>
    <w:p w14:paraId="52DE2F14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Menična izjava je veljavna od njenega podpisa do izteka roka veljavnosti zavarovanja za dobro izvedbo po predmetnem naročilu, t.j. najkasneje do ____________.</w:t>
      </w:r>
    </w:p>
    <w:p w14:paraId="30C1067B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Menica je unovčljiva pri: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78226BF4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s transakcijskega računa (TRR):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5B947696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69963793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Priloga: </w:t>
      </w:r>
    </w:p>
    <w:p w14:paraId="42DEEF80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- bianco menica, podpisana in žigosana</w:t>
      </w:r>
    </w:p>
    <w:p w14:paraId="7D96C6F5" w14:textId="77777777" w:rsidR="00672162" w:rsidRDefault="00672162" w:rsidP="00672162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672162" w14:paraId="011B4527" w14:textId="77777777" w:rsidTr="00B30CE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1C5B8D75" w14:textId="77777777" w:rsidR="00672162" w:rsidRDefault="00672162" w:rsidP="00B30CE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Kraj: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7F4E7CEB" w14:textId="77777777" w:rsidR="00672162" w:rsidRDefault="00672162" w:rsidP="00B30CE5">
            <w:pPr>
              <w:jc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Izdajatelj menice: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</w:tr>
      <w:tr w:rsidR="00672162" w14:paraId="1091859C" w14:textId="77777777" w:rsidTr="00B30CE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E388D5D" w14:textId="77777777" w:rsidR="00672162" w:rsidRDefault="00672162" w:rsidP="00B30CE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Datum: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A93D200" w14:textId="77777777" w:rsidR="00672162" w:rsidRDefault="00672162" w:rsidP="00B30CE5"/>
          <w:p w14:paraId="03EC053C" w14:textId="77777777" w:rsidR="00672162" w:rsidRDefault="00672162" w:rsidP="00B30CE5">
            <w:pPr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9BF7359" w14:textId="77777777" w:rsidR="00672162" w:rsidRDefault="00672162" w:rsidP="00672162">
      <w:pPr>
        <w:rPr>
          <w:rFonts w:ascii="Arial" w:hAnsi="Arial" w:cs="Arial"/>
          <w:sz w:val="18"/>
          <w:szCs w:val="18"/>
        </w:rPr>
      </w:pPr>
    </w:p>
    <w:p w14:paraId="00B8EBF9" w14:textId="77777777" w:rsidR="00672162" w:rsidRDefault="00672162" w:rsidP="00672162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51416807" w14:textId="77777777" w:rsidR="00672162" w:rsidRDefault="00672162" w:rsidP="00672162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2D465B4D" w14:textId="77777777" w:rsidR="00BE7E6E" w:rsidRPr="00731494" w:rsidRDefault="00BE7E6E">
      <w:pPr>
        <w:sectPr w:rsidR="00BE7E6E" w:rsidRPr="00731494" w:rsidSect="00B30CE5">
          <w:headerReference w:type="default" r:id="rId8"/>
          <w:footerReference w:type="default" r:id="rId9"/>
          <w:pgSz w:w="11906" w:h="16838"/>
          <w:pgMar w:top="1418" w:right="1418" w:bottom="1418" w:left="1418" w:header="567" w:footer="596" w:gutter="0"/>
          <w:cols w:space="708"/>
          <w:docGrid w:linePitch="360"/>
        </w:sectPr>
      </w:pPr>
    </w:p>
    <w:p w14:paraId="268D90E0" w14:textId="4459303C" w:rsidR="00434EB9" w:rsidRPr="00590863" w:rsidRDefault="00434EB9" w:rsidP="00434EB9">
      <w:pPr>
        <w:spacing w:after="0"/>
        <w:jc w:val="right"/>
        <w:rPr>
          <w:rFonts w:ascii="Arial" w:hAnsi="Arial" w:cs="Arial"/>
          <w:sz w:val="18"/>
          <w:szCs w:val="18"/>
        </w:rPr>
      </w:pPr>
      <w:r w:rsidRPr="00590863">
        <w:rPr>
          <w:rFonts w:ascii="Arial" w:hAnsi="Arial" w:cs="Arial"/>
          <w:sz w:val="18"/>
          <w:szCs w:val="18"/>
        </w:rPr>
        <w:lastRenderedPageBreak/>
        <w:t xml:space="preserve">Obrazec št: </w:t>
      </w:r>
      <w:r w:rsidR="00BE26FA">
        <w:rPr>
          <w:rFonts w:ascii="Arial" w:hAnsi="Arial" w:cs="Arial"/>
          <w:sz w:val="18"/>
          <w:szCs w:val="18"/>
        </w:rPr>
        <w:t>7.1</w:t>
      </w:r>
    </w:p>
    <w:p w14:paraId="1FFBB4C6" w14:textId="77777777" w:rsidR="00434EB9" w:rsidRPr="00252358" w:rsidRDefault="00434EB9" w:rsidP="00434EB9"/>
    <w:p w14:paraId="1652C9C7" w14:textId="77777777" w:rsidR="00434EB9" w:rsidRDefault="00434EB9" w:rsidP="00434EB9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Vzorec menične izjave za odpravo napak</w:t>
      </w:r>
    </w:p>
    <w:p w14:paraId="01139377" w14:textId="77777777" w:rsidR="00434EB9" w:rsidRDefault="00434EB9" w:rsidP="00434EB9">
      <w:pPr>
        <w:spacing w:after="120"/>
        <w:rPr>
          <w:rFonts w:ascii="Arial" w:hAnsi="Arial" w:cs="Arial"/>
        </w:rPr>
      </w:pPr>
    </w:p>
    <w:p w14:paraId="670CEA3C" w14:textId="77777777" w:rsidR="00434EB9" w:rsidRDefault="00434EB9" w:rsidP="00434EB9">
      <w:pPr>
        <w:spacing w:before="225" w:after="225" w:line="240" w:lineRule="auto"/>
        <w:jc w:val="center"/>
      </w:pPr>
      <w:r>
        <w:rPr>
          <w:rFonts w:ascii="Arial" w:hAnsi="Arial" w:cs="Arial"/>
          <w:b/>
          <w:bCs/>
          <w:color w:val="000000"/>
          <w:sz w:val="24"/>
          <w:szCs w:val="24"/>
        </w:rPr>
        <w:t>MENIČNA IZJAVA</w:t>
      </w:r>
    </w:p>
    <w:p w14:paraId="7582EDDD" w14:textId="77777777" w:rsidR="00434EB9" w:rsidRDefault="00434EB9" w:rsidP="00434EB9">
      <w:pPr>
        <w:spacing w:before="225" w:after="225" w:line="240" w:lineRule="auto"/>
        <w:jc w:val="center"/>
      </w:pPr>
      <w:r>
        <w:rPr>
          <w:rFonts w:ascii="Arial" w:hAnsi="Arial" w:cs="Arial"/>
          <w:color w:val="000000"/>
          <w:sz w:val="21"/>
          <w:szCs w:val="21"/>
        </w:rPr>
        <w:t>s pooblastilom za izpolnitev in unovčenje menice</w:t>
      </w:r>
    </w:p>
    <w:p w14:paraId="3AEC3C6F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13D73FA0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Naročniku </w:t>
      </w:r>
      <w:r w:rsidRPr="001155E2">
        <w:rPr>
          <w:rFonts w:ascii="Arial" w:hAnsi="Arial" w:cs="Arial"/>
          <w:color w:val="000000"/>
          <w:sz w:val="18"/>
          <w:szCs w:val="18"/>
        </w:rPr>
        <w:t>UNIVERZITETNI KLINIČNI CENTER LJUBLJANA, Zaloška cesta 2, 1000 Ljubljana</w:t>
      </w:r>
      <w:r>
        <w:rPr>
          <w:rFonts w:ascii="Arial" w:hAnsi="Arial" w:cs="Arial"/>
          <w:color w:val="000000"/>
          <w:sz w:val="18"/>
          <w:szCs w:val="18"/>
        </w:rPr>
        <w:t xml:space="preserve">, kot zavarovanje za </w:t>
      </w:r>
      <w:r>
        <w:rPr>
          <w:rFonts w:ascii="Arial" w:hAnsi="Arial" w:cs="Arial"/>
          <w:b/>
          <w:bCs/>
          <w:color w:val="000000"/>
          <w:sz w:val="18"/>
          <w:szCs w:val="18"/>
        </w:rPr>
        <w:t>odpravo napak</w:t>
      </w:r>
      <w:r>
        <w:rPr>
          <w:rFonts w:ascii="Arial" w:hAnsi="Arial" w:cs="Arial"/>
          <w:color w:val="000000"/>
          <w:sz w:val="18"/>
          <w:szCs w:val="18"/>
        </w:rPr>
        <w:t>, ki izhajajo iz opravljenih dobav v okviru javnega naročila</w:t>
      </w:r>
    </w:p>
    <w:p w14:paraId="22329AC2" w14:textId="77777777" w:rsidR="00BE26FA" w:rsidRDefault="00BE26FA" w:rsidP="00BE26FA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18"/>
          <w:szCs w:val="18"/>
        </w:rPr>
      </w:pPr>
      <w:r w:rsidRPr="008778D4">
        <w:rPr>
          <w:rFonts w:ascii="Arial" w:hAnsi="Arial" w:cs="Arial"/>
          <w:b/>
          <w:bCs/>
          <w:color w:val="000000"/>
          <w:sz w:val="18"/>
          <w:szCs w:val="18"/>
        </w:rPr>
        <w:t>Nakup medicinske opreme za potrebe Nevrološke klinike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</w:p>
    <w:p w14:paraId="681E1050" w14:textId="77777777" w:rsidR="00434EB9" w:rsidRDefault="00434EB9" w:rsidP="00434EB9">
      <w:pPr>
        <w:spacing w:before="225" w:after="225" w:line="240" w:lineRule="auto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za sklop: ______</w:t>
      </w:r>
    </w:p>
    <w:p w14:paraId="6464BD4E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izročamo bianko lastno menico ter menično izjavo s pooblastilom za izpolnitev in unovčenje menice.</w:t>
      </w:r>
    </w:p>
    <w:p w14:paraId="07BF36ED" w14:textId="10AFC49F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Naročnika </w:t>
      </w:r>
      <w:r w:rsidRPr="001155E2">
        <w:rPr>
          <w:rFonts w:ascii="Arial" w:hAnsi="Arial" w:cs="Arial"/>
          <w:color w:val="000000"/>
          <w:sz w:val="18"/>
          <w:szCs w:val="18"/>
        </w:rPr>
        <w:t>UNIVERZITETNI KLINIČNI CENTER LJUBLJANA</w:t>
      </w:r>
      <w:r>
        <w:rPr>
          <w:rFonts w:ascii="Arial" w:hAnsi="Arial" w:cs="Arial"/>
          <w:color w:val="000000"/>
          <w:sz w:val="18"/>
          <w:szCs w:val="18"/>
        </w:rPr>
        <w:t xml:space="preserve"> pooblaščamo, da izpolni priloženo menico z zneskom v višini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5,00 % pogodbene vrednosti </w:t>
      </w:r>
      <w:r w:rsidR="00BE26FA">
        <w:rPr>
          <w:rFonts w:ascii="Arial" w:hAnsi="Arial" w:cs="Arial"/>
          <w:b/>
          <w:bCs/>
          <w:color w:val="000000"/>
          <w:sz w:val="18"/>
          <w:szCs w:val="18"/>
        </w:rPr>
        <w:t>bre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z DDV, kar znaša </w:t>
      </w:r>
      <w:r>
        <w:rPr>
          <w:rFonts w:ascii="Arial" w:hAnsi="Arial" w:cs="Arial"/>
          <w:b/>
          <w:bCs/>
          <w:color w:val="000000"/>
          <w:sz w:val="18"/>
          <w:szCs w:val="18"/>
          <w:u w:val="single"/>
        </w:rPr>
        <w:t>__________</w:t>
      </w:r>
    </w:p>
    <w:p w14:paraId="4DAAD08D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in z vsemi ostalimi potrebnimi podatki ter jo na naš račun unovči v primeru, če izvajalec v garancijskem roku oziroma v roku, ko velja to zavarovanje, ne bo izpolnil svoje obveznosti, ki izhaja iz naslova obveznosti za odpravo napak.</w:t>
      </w:r>
    </w:p>
    <w:p w14:paraId="2D0FA2BE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Menična izjava je veljavna od njenega podpisa do izteka roka veljavnosti zavarovanja za odpravo napak po predmetnem naročilu, t.j. najkasneje do ____________.</w:t>
      </w:r>
    </w:p>
    <w:p w14:paraId="4BE30D9E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Menica je unovčljiva pri: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608E41E2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 xml:space="preserve">s transakcijskega računa (TRR): </w:t>
      </w:r>
      <w:r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p w14:paraId="4C8272FD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Priloga: </w:t>
      </w:r>
    </w:p>
    <w:p w14:paraId="43821F5D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- bianco menica, podpisana in žigosana</w:t>
      </w:r>
    </w:p>
    <w:p w14:paraId="71FA0940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434EB9" w14:paraId="3D654179" w14:textId="77777777" w:rsidTr="00B30CE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041CD9E" w14:textId="77777777" w:rsidR="00434EB9" w:rsidRDefault="00434EB9" w:rsidP="00B30CE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Kraj: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779F97F" w14:textId="77777777" w:rsidR="00434EB9" w:rsidRDefault="00434EB9" w:rsidP="00B30CE5">
            <w:pPr>
              <w:jc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Izdajatelj menice: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</w:tr>
      <w:tr w:rsidR="00434EB9" w14:paraId="63FD73E6" w14:textId="77777777" w:rsidTr="00B30CE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708D8B9B" w14:textId="77777777" w:rsidR="00434EB9" w:rsidRDefault="00434EB9" w:rsidP="00B30CE5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Datum: 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0131B28C" w14:textId="77777777" w:rsidR="00434EB9" w:rsidRDefault="00434EB9" w:rsidP="00B30CE5"/>
          <w:p w14:paraId="6A9B5449" w14:textId="77777777" w:rsidR="00434EB9" w:rsidRDefault="00434EB9" w:rsidP="00B30CE5">
            <w:pPr>
              <w:jc w:val="center"/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0D541BC5" w14:textId="77777777" w:rsidR="00434EB9" w:rsidRDefault="00434EB9" w:rsidP="00434EB9">
      <w:pPr>
        <w:spacing w:before="225" w:after="225" w:line="240" w:lineRule="auto"/>
        <w:jc w:val="both"/>
      </w:pPr>
      <w:r>
        <w:rPr>
          <w:rFonts w:ascii="Arial" w:hAnsi="Arial" w:cs="Arial"/>
          <w:color w:val="000000"/>
          <w:sz w:val="18"/>
          <w:szCs w:val="18"/>
        </w:rPr>
        <w:t> </w:t>
      </w:r>
    </w:p>
    <w:p w14:paraId="3CF2EB0A" w14:textId="2BC1D409" w:rsidR="00434EB9" w:rsidRDefault="00434EB9">
      <w:pPr>
        <w:rPr>
          <w:rFonts w:ascii="Arial" w:hAnsi="Arial" w:cs="Arial"/>
          <w:sz w:val="18"/>
          <w:szCs w:val="18"/>
        </w:rPr>
      </w:pPr>
    </w:p>
    <w:sectPr w:rsidR="00434EB9" w:rsidSect="00D931BF">
      <w:footerReference w:type="default" r:id="rId10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BB9AF" w14:textId="77777777" w:rsidR="000A688C" w:rsidRDefault="000A688C" w:rsidP="006975C6">
      <w:pPr>
        <w:spacing w:after="0" w:line="240" w:lineRule="auto"/>
      </w:pPr>
      <w:r>
        <w:separator/>
      </w:r>
    </w:p>
  </w:endnote>
  <w:endnote w:type="continuationSeparator" w:id="0">
    <w:p w14:paraId="0440140E" w14:textId="77777777" w:rsidR="000A688C" w:rsidRDefault="000A688C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OCR A Extended">
    <w:panose1 w:val="020B0604020202020204"/>
    <w:charset w:val="00"/>
    <w:family w:val="moder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CEEA0" w14:textId="77777777" w:rsidR="00B30CE5" w:rsidRDefault="00B30CE5" w:rsidP="00B30CE5">
    <w:pPr>
      <w:pStyle w:val="Footer"/>
      <w:tabs>
        <w:tab w:val="left" w:pos="3301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4B080" w14:textId="77777777" w:rsidR="00B30CE5" w:rsidRDefault="00B30CE5" w:rsidP="00B30CE5">
    <w:pPr>
      <w:pStyle w:val="Footer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C1C91" w14:textId="77777777" w:rsidR="000A688C" w:rsidRDefault="000A688C" w:rsidP="006975C6">
      <w:pPr>
        <w:spacing w:after="0" w:line="240" w:lineRule="auto"/>
      </w:pPr>
      <w:r>
        <w:separator/>
      </w:r>
    </w:p>
  </w:footnote>
  <w:footnote w:type="continuationSeparator" w:id="0">
    <w:p w14:paraId="68E0F0E7" w14:textId="77777777" w:rsidR="000A688C" w:rsidRDefault="000A688C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AF2F6" w14:textId="77777777" w:rsidR="00BE26FA" w:rsidRDefault="00BE26FA" w:rsidP="00BE26FA">
    <w:pPr>
      <w:pStyle w:val="BodyText"/>
      <w:spacing w:line="14" w:lineRule="auto"/>
      <w:rPr>
        <w:sz w:val="20"/>
      </w:rPr>
    </w:pPr>
    <w:r w:rsidRPr="00B07C28">
      <w:rPr>
        <w:noProof/>
        <w:lang w:eastAsia="sl-SI"/>
      </w:rPr>
      <w:drawing>
        <wp:anchor distT="0" distB="0" distL="114300" distR="114300" simplePos="0" relativeHeight="251659264" behindDoc="1" locked="0" layoutInCell="1" allowOverlap="1" wp14:anchorId="1133FB6E" wp14:editId="12417478">
          <wp:simplePos x="0" y="0"/>
          <wp:positionH relativeFrom="margin">
            <wp:posOffset>2158365</wp:posOffset>
          </wp:positionH>
          <wp:positionV relativeFrom="paragraph">
            <wp:posOffset>-98607</wp:posOffset>
          </wp:positionV>
          <wp:extent cx="3995140" cy="609600"/>
          <wp:effectExtent l="0" t="0" r="5715" b="0"/>
          <wp:wrapNone/>
          <wp:docPr id="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514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178410" w14:textId="77777777" w:rsidR="00BE26FA" w:rsidRDefault="00BE26FA" w:rsidP="00BE26FA">
    <w:pPr>
      <w:pStyle w:val="Header"/>
    </w:pPr>
  </w:p>
  <w:p w14:paraId="1232123D" w14:textId="77777777" w:rsidR="00BE26FA" w:rsidRDefault="00BE26FA" w:rsidP="00BE26FA">
    <w:pPr>
      <w:pStyle w:val="Header"/>
    </w:pPr>
  </w:p>
  <w:p w14:paraId="25F25905" w14:textId="77777777" w:rsidR="00BE26FA" w:rsidRDefault="00BE26FA" w:rsidP="00BE26FA">
    <w:pPr>
      <w:pStyle w:val="Header"/>
    </w:pPr>
  </w:p>
  <w:p w14:paraId="5D4DEAC2" w14:textId="77777777" w:rsidR="00BE26FA" w:rsidRPr="00432E71" w:rsidRDefault="00BE26FA" w:rsidP="00BE26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1320817"/>
    <w:multiLevelType w:val="hybridMultilevel"/>
    <w:tmpl w:val="15B076FC"/>
    <w:lvl w:ilvl="0" w:tplc="49AA4FD4">
      <w:start w:val="17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4B"/>
    <w:multiLevelType w:val="hybridMultilevel"/>
    <w:tmpl w:val="E820AFC0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4064C3"/>
    <w:multiLevelType w:val="hybridMultilevel"/>
    <w:tmpl w:val="C42AFA6E"/>
    <w:lvl w:ilvl="0" w:tplc="0CC0A5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2CC98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3C35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3DAC3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1008A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FC0C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948ED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65610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8C3A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9E7938"/>
    <w:multiLevelType w:val="multilevel"/>
    <w:tmpl w:val="76366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BFE53A3"/>
    <w:multiLevelType w:val="hybridMultilevel"/>
    <w:tmpl w:val="F6C2F2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C6E0C"/>
    <w:multiLevelType w:val="hybridMultilevel"/>
    <w:tmpl w:val="468611FC"/>
    <w:lvl w:ilvl="0" w:tplc="388493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632E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3E39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0466BE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554C3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921A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6024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90CA5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D81F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C42E0"/>
    <w:multiLevelType w:val="multilevel"/>
    <w:tmpl w:val="2D94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A1A1D7C"/>
    <w:multiLevelType w:val="hybridMultilevel"/>
    <w:tmpl w:val="C7C43F00"/>
    <w:lvl w:ilvl="0" w:tplc="5E987A6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1965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A90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C26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BB4A8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385F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CF04C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B62FCE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5682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C094186"/>
    <w:multiLevelType w:val="hybridMultilevel"/>
    <w:tmpl w:val="E592C9D2"/>
    <w:lvl w:ilvl="0" w:tplc="37DE919C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145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966C36"/>
    <w:multiLevelType w:val="hybridMultilevel"/>
    <w:tmpl w:val="5CD608DC"/>
    <w:lvl w:ilvl="0" w:tplc="55D6473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1DE4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DA8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DC264B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86627B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24766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1669F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722D3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3293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2F4233A"/>
    <w:multiLevelType w:val="hybridMultilevel"/>
    <w:tmpl w:val="53069A5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C2569"/>
    <w:multiLevelType w:val="hybridMultilevel"/>
    <w:tmpl w:val="31F27B3E"/>
    <w:lvl w:ilvl="0" w:tplc="04240017">
      <w:start w:val="1"/>
      <w:numFmt w:val="lowerLetter"/>
      <w:lvlText w:val="%1)"/>
      <w:lvlJc w:val="left"/>
      <w:pPr>
        <w:ind w:left="720" w:hanging="720"/>
      </w:pPr>
      <w:rPr>
        <w:rFonts w:hint="default"/>
      </w:rPr>
    </w:lvl>
    <w:lvl w:ilvl="1" w:tplc="04240013">
      <w:start w:val="1"/>
      <w:numFmt w:val="upperRoman"/>
      <w:lvlText w:val="%2."/>
      <w:lvlJc w:val="right"/>
      <w:pPr>
        <w:ind w:left="1080" w:hanging="360"/>
      </w:pPr>
    </w:lvl>
    <w:lvl w:ilvl="2" w:tplc="3B0C83AC">
      <w:start w:val="1"/>
      <w:numFmt w:val="lowerLetter"/>
      <w:lvlText w:val="(%3)"/>
      <w:lvlJc w:val="left"/>
      <w:pPr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41343A"/>
    <w:multiLevelType w:val="hybridMultilevel"/>
    <w:tmpl w:val="CBA62B8C"/>
    <w:lvl w:ilvl="0" w:tplc="0E98439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1F0E4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B6FB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F9C069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C8F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74F18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4D475C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5EA80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298AD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8F45DF0"/>
    <w:multiLevelType w:val="hybridMultilevel"/>
    <w:tmpl w:val="F6C2F2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21B1D"/>
    <w:multiLevelType w:val="hybridMultilevel"/>
    <w:tmpl w:val="AD0412A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2788A"/>
    <w:multiLevelType w:val="multilevel"/>
    <w:tmpl w:val="2D94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C864BD3"/>
    <w:multiLevelType w:val="hybridMultilevel"/>
    <w:tmpl w:val="5CF45C3E"/>
    <w:lvl w:ilvl="0" w:tplc="2FF64BC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B1CC8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640BC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1E4910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BEA3D0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A8D97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9269E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DFEA7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CC121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F994959"/>
    <w:multiLevelType w:val="multilevel"/>
    <w:tmpl w:val="76366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2FB321AD"/>
    <w:multiLevelType w:val="hybridMultilevel"/>
    <w:tmpl w:val="3510001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876FB7"/>
    <w:multiLevelType w:val="hybridMultilevel"/>
    <w:tmpl w:val="0D000E22"/>
    <w:lvl w:ilvl="0" w:tplc="B020522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E0A5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E610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FA024A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32FF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EEF4B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9208A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204A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E0C3E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20B1D34"/>
    <w:multiLevelType w:val="hybridMultilevel"/>
    <w:tmpl w:val="24C85E9C"/>
    <w:lvl w:ilvl="0" w:tplc="FC5882A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ED27E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ED3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5FE9AF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2988E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EE79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6DEA8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528AA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20AE7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26337E4"/>
    <w:multiLevelType w:val="hybridMultilevel"/>
    <w:tmpl w:val="EED278EE"/>
    <w:lvl w:ilvl="0" w:tplc="C0C84E2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6698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AA8E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18F89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34AE9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98360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5CA91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F6CA1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AC5E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42A6565"/>
    <w:multiLevelType w:val="hybridMultilevel"/>
    <w:tmpl w:val="3F2A9374"/>
    <w:lvl w:ilvl="0" w:tplc="63A8AB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1385B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80BE6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EA52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F8CA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8A44C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7C698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DE84C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C82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D94C82"/>
    <w:multiLevelType w:val="hybridMultilevel"/>
    <w:tmpl w:val="F6C2F2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6634B"/>
    <w:multiLevelType w:val="hybridMultilevel"/>
    <w:tmpl w:val="0778C046"/>
    <w:lvl w:ilvl="0" w:tplc="AEB0378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8D62C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AE24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E0A36A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81EB2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A40B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A4C97E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64ED9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4EA92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A9937DD"/>
    <w:multiLevelType w:val="hybridMultilevel"/>
    <w:tmpl w:val="99A6F91E"/>
    <w:lvl w:ilvl="0" w:tplc="2A72D034">
      <w:start w:val="1"/>
      <w:numFmt w:val="lowerLetter"/>
      <w:lvlText w:val="(%1)"/>
      <w:lvlJc w:val="left"/>
      <w:pPr>
        <w:ind w:left="144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D7049B"/>
    <w:multiLevelType w:val="hybridMultilevel"/>
    <w:tmpl w:val="CC7AE35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424D09"/>
    <w:multiLevelType w:val="hybridMultilevel"/>
    <w:tmpl w:val="31F60E3E"/>
    <w:lvl w:ilvl="0" w:tplc="37DE919C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BA5CD7"/>
    <w:multiLevelType w:val="hybridMultilevel"/>
    <w:tmpl w:val="576676B8"/>
    <w:lvl w:ilvl="0" w:tplc="D114A4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5E5D8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E457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3238F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00EE2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62E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666D2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602C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CE7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9260AE3"/>
    <w:multiLevelType w:val="hybridMultilevel"/>
    <w:tmpl w:val="CAFA5766"/>
    <w:lvl w:ilvl="0" w:tplc="42F061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55809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1637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B626D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AC478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E0B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C6883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B3A1E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6AA5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9947295"/>
    <w:multiLevelType w:val="hybridMultilevel"/>
    <w:tmpl w:val="2A02064C"/>
    <w:lvl w:ilvl="0" w:tplc="BB8C6FC4">
      <w:numFmt w:val="bullet"/>
      <w:lvlText w:val="̶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4B8865E4"/>
    <w:multiLevelType w:val="multilevel"/>
    <w:tmpl w:val="2D94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ECD5A19"/>
    <w:multiLevelType w:val="hybridMultilevel"/>
    <w:tmpl w:val="64A4755C"/>
    <w:lvl w:ilvl="0" w:tplc="C844541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812FF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D4BE1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629A7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B4FC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78B7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8E07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300F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C4144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E86621"/>
    <w:multiLevelType w:val="hybridMultilevel"/>
    <w:tmpl w:val="8E143E6A"/>
    <w:lvl w:ilvl="0" w:tplc="EE46A1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D0AD4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48826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8C04F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C246A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055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988B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5C51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63F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1491EAE"/>
    <w:multiLevelType w:val="hybridMultilevel"/>
    <w:tmpl w:val="464AEB88"/>
    <w:lvl w:ilvl="0" w:tplc="718692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8A55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6438B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F16E4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2565A1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0613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02FD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43028F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955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3B76D35"/>
    <w:multiLevelType w:val="hybridMultilevel"/>
    <w:tmpl w:val="D3F2A1C8"/>
    <w:lvl w:ilvl="0" w:tplc="EA9E72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C9A6D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CA55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6D249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A9443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C4D32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E58FB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436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1A8C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3BD30E4"/>
    <w:multiLevelType w:val="hybridMultilevel"/>
    <w:tmpl w:val="A98CDA6E"/>
    <w:lvl w:ilvl="0" w:tplc="49AA4FD4">
      <w:start w:val="17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442313A"/>
    <w:multiLevelType w:val="hybridMultilevel"/>
    <w:tmpl w:val="8FFAF8B8"/>
    <w:lvl w:ilvl="0" w:tplc="6714D4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22831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9A8D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ABE508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39E05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6411B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E0302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44C9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3EA44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62B76F5"/>
    <w:multiLevelType w:val="hybridMultilevel"/>
    <w:tmpl w:val="6D4C8DD6"/>
    <w:lvl w:ilvl="0" w:tplc="C5E472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56C0A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6CB9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F9A43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D9446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7C24A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947B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203D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AAF24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0864767"/>
    <w:multiLevelType w:val="hybridMultilevel"/>
    <w:tmpl w:val="E8C803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BD3752"/>
    <w:multiLevelType w:val="hybridMultilevel"/>
    <w:tmpl w:val="F3FCB41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4AB3682"/>
    <w:multiLevelType w:val="hybridMultilevel"/>
    <w:tmpl w:val="B4580DF8"/>
    <w:lvl w:ilvl="0" w:tplc="45AE7F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902DD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4E655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2FE02C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1D827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38DB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AC2CF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4145A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CA6D7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64DA401B"/>
    <w:multiLevelType w:val="hybridMultilevel"/>
    <w:tmpl w:val="1A2ED37A"/>
    <w:lvl w:ilvl="0" w:tplc="8204585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51027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0030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8C6D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BC48A7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DA343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ECB8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7ACB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90E9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6B6C5292"/>
    <w:multiLevelType w:val="hybridMultilevel"/>
    <w:tmpl w:val="D2907C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4314A47"/>
    <w:multiLevelType w:val="hybridMultilevel"/>
    <w:tmpl w:val="22464048"/>
    <w:lvl w:ilvl="0" w:tplc="FFCCFA6A">
      <w:start w:val="3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u w:val="singl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7A8368A"/>
    <w:multiLevelType w:val="hybridMultilevel"/>
    <w:tmpl w:val="3DDA4A24"/>
    <w:lvl w:ilvl="0" w:tplc="99028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B0C83AC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C10F25"/>
    <w:multiLevelType w:val="hybridMultilevel"/>
    <w:tmpl w:val="25C456EC"/>
    <w:lvl w:ilvl="0" w:tplc="1BFAAD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8A14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36D05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E22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1264E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106C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F24E53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3D60E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8073B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C1178F3"/>
    <w:multiLevelType w:val="hybridMultilevel"/>
    <w:tmpl w:val="A7063B22"/>
    <w:lvl w:ilvl="0" w:tplc="1B806A4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A12E9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7CFB0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6AAF2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76E1FC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2014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A864D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652B7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6239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7D86561D"/>
    <w:multiLevelType w:val="hybridMultilevel"/>
    <w:tmpl w:val="A2169818"/>
    <w:lvl w:ilvl="0" w:tplc="45F0985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60D5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0C44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36F3B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1A262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C453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AECE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4108D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38875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7EE90464"/>
    <w:multiLevelType w:val="hybridMultilevel"/>
    <w:tmpl w:val="34B2E120"/>
    <w:lvl w:ilvl="0" w:tplc="0BE25F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254DC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FAE6E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E92DC0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AAEC9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A6878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20C93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9C2F2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B4E3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571235157">
    <w:abstractNumId w:val="37"/>
  </w:num>
  <w:num w:numId="2" w16cid:durableId="1491680117">
    <w:abstractNumId w:val="27"/>
  </w:num>
  <w:num w:numId="3" w16cid:durableId="514422118">
    <w:abstractNumId w:val="35"/>
  </w:num>
  <w:num w:numId="4" w16cid:durableId="1788965436">
    <w:abstractNumId w:val="19"/>
  </w:num>
  <w:num w:numId="5" w16cid:durableId="364644349">
    <w:abstractNumId w:val="12"/>
  </w:num>
  <w:num w:numId="6" w16cid:durableId="416636747">
    <w:abstractNumId w:val="24"/>
  </w:num>
  <w:num w:numId="7" w16cid:durableId="1350447587">
    <w:abstractNumId w:val="40"/>
  </w:num>
  <w:num w:numId="8" w16cid:durableId="2129008368">
    <w:abstractNumId w:val="31"/>
  </w:num>
  <w:num w:numId="9" w16cid:durableId="1575815739">
    <w:abstractNumId w:val="50"/>
  </w:num>
  <w:num w:numId="10" w16cid:durableId="1157841317">
    <w:abstractNumId w:val="51"/>
  </w:num>
  <w:num w:numId="11" w16cid:durableId="907305247">
    <w:abstractNumId w:val="22"/>
  </w:num>
  <w:num w:numId="12" w16cid:durableId="640381475">
    <w:abstractNumId w:val="25"/>
  </w:num>
  <w:num w:numId="13" w16cid:durableId="379939739">
    <w:abstractNumId w:val="52"/>
  </w:num>
  <w:num w:numId="14" w16cid:durableId="1346205798">
    <w:abstractNumId w:val="23"/>
  </w:num>
  <w:num w:numId="15" w16cid:durableId="850531851">
    <w:abstractNumId w:val="15"/>
  </w:num>
  <w:num w:numId="16" w16cid:durableId="2049259135">
    <w:abstractNumId w:val="6"/>
  </w:num>
  <w:num w:numId="17" w16cid:durableId="361172516">
    <w:abstractNumId w:val="45"/>
  </w:num>
  <w:num w:numId="18" w16cid:durableId="1920092918">
    <w:abstractNumId w:val="29"/>
  </w:num>
  <w:num w:numId="19" w16cid:durableId="1944416574">
    <w:abstractNumId w:val="44"/>
  </w:num>
  <w:num w:numId="20" w16cid:durableId="17835260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114862561">
    <w:abstractNumId w:val="7"/>
  </w:num>
  <w:num w:numId="22" w16cid:durableId="2019381072">
    <w:abstractNumId w:val="1"/>
  </w:num>
  <w:num w:numId="23" w16cid:durableId="1125654742">
    <w:abstractNumId w:val="39"/>
  </w:num>
  <w:num w:numId="24" w16cid:durableId="1775174050">
    <w:abstractNumId w:val="42"/>
  </w:num>
  <w:num w:numId="25" w16cid:durableId="1836720416">
    <w:abstractNumId w:val="2"/>
  </w:num>
  <w:num w:numId="26" w16cid:durableId="1709724322">
    <w:abstractNumId w:val="18"/>
  </w:num>
  <w:num w:numId="27" w16cid:durableId="889000596">
    <w:abstractNumId w:val="46"/>
  </w:num>
  <w:num w:numId="28" w16cid:durableId="1334257900">
    <w:abstractNumId w:val="16"/>
  </w:num>
  <w:num w:numId="29" w16cid:durableId="1598058494">
    <w:abstractNumId w:val="8"/>
  </w:num>
  <w:num w:numId="30" w16cid:durableId="1707413110">
    <w:abstractNumId w:val="26"/>
  </w:num>
  <w:num w:numId="31" w16cid:durableId="1019157112">
    <w:abstractNumId w:val="4"/>
  </w:num>
  <w:num w:numId="32" w16cid:durableId="757557313">
    <w:abstractNumId w:val="20"/>
  </w:num>
  <w:num w:numId="33" w16cid:durableId="2085834167">
    <w:abstractNumId w:val="21"/>
  </w:num>
  <w:num w:numId="34" w16cid:durableId="888150055">
    <w:abstractNumId w:val="10"/>
  </w:num>
  <w:num w:numId="35" w16cid:durableId="304045189">
    <w:abstractNumId w:val="30"/>
  </w:num>
  <w:num w:numId="36" w16cid:durableId="1538397082">
    <w:abstractNumId w:val="9"/>
  </w:num>
  <w:num w:numId="37" w16cid:durableId="1159494464">
    <w:abstractNumId w:val="32"/>
  </w:num>
  <w:num w:numId="38" w16cid:durableId="1120876400">
    <w:abstractNumId w:val="36"/>
  </w:num>
  <w:num w:numId="39" w16cid:durableId="1818833965">
    <w:abstractNumId w:val="49"/>
  </w:num>
  <w:num w:numId="40" w16cid:durableId="1160387257">
    <w:abstractNumId w:val="38"/>
  </w:num>
  <w:num w:numId="41" w16cid:durableId="1191650464">
    <w:abstractNumId w:val="3"/>
  </w:num>
  <w:num w:numId="42" w16cid:durableId="566189576">
    <w:abstractNumId w:val="41"/>
  </w:num>
  <w:num w:numId="43" w16cid:durableId="136269429">
    <w:abstractNumId w:val="11"/>
  </w:num>
  <w:num w:numId="44" w16cid:durableId="2056856564">
    <w:abstractNumId w:val="47"/>
  </w:num>
  <w:num w:numId="45" w16cid:durableId="90246237">
    <w:abstractNumId w:val="48"/>
  </w:num>
  <w:num w:numId="46" w16cid:durableId="1153567888">
    <w:abstractNumId w:val="14"/>
  </w:num>
  <w:num w:numId="47" w16cid:durableId="2101365107">
    <w:abstractNumId w:val="43"/>
  </w:num>
  <w:num w:numId="48" w16cid:durableId="2008095528">
    <w:abstractNumId w:val="33"/>
  </w:num>
  <w:num w:numId="49" w16cid:durableId="97604542">
    <w:abstractNumId w:val="13"/>
  </w:num>
  <w:num w:numId="50" w16cid:durableId="937328203">
    <w:abstractNumId w:val="17"/>
  </w:num>
  <w:num w:numId="51" w16cid:durableId="1215580518">
    <w:abstractNumId w:val="34"/>
  </w:num>
  <w:num w:numId="52" w16cid:durableId="525674042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5C6"/>
    <w:rsid w:val="00013B9F"/>
    <w:rsid w:val="00013D67"/>
    <w:rsid w:val="00016162"/>
    <w:rsid w:val="00021212"/>
    <w:rsid w:val="0002152D"/>
    <w:rsid w:val="00027F41"/>
    <w:rsid w:val="00036793"/>
    <w:rsid w:val="00037458"/>
    <w:rsid w:val="00037A49"/>
    <w:rsid w:val="00043DDE"/>
    <w:rsid w:val="00051AAD"/>
    <w:rsid w:val="0008204B"/>
    <w:rsid w:val="00097F4A"/>
    <w:rsid w:val="000A688C"/>
    <w:rsid w:val="000B57E7"/>
    <w:rsid w:val="000B7934"/>
    <w:rsid w:val="000C5358"/>
    <w:rsid w:val="000C5527"/>
    <w:rsid w:val="000D124D"/>
    <w:rsid w:val="000D3A1B"/>
    <w:rsid w:val="000E1D56"/>
    <w:rsid w:val="000E4B0A"/>
    <w:rsid w:val="000E58D5"/>
    <w:rsid w:val="000E76C6"/>
    <w:rsid w:val="000F110D"/>
    <w:rsid w:val="000F2512"/>
    <w:rsid w:val="000F3C67"/>
    <w:rsid w:val="00117DE8"/>
    <w:rsid w:val="00124539"/>
    <w:rsid w:val="00127127"/>
    <w:rsid w:val="00134892"/>
    <w:rsid w:val="00150830"/>
    <w:rsid w:val="00152FBB"/>
    <w:rsid w:val="00155668"/>
    <w:rsid w:val="00171D66"/>
    <w:rsid w:val="00173604"/>
    <w:rsid w:val="00196FA9"/>
    <w:rsid w:val="001B4798"/>
    <w:rsid w:val="001C3696"/>
    <w:rsid w:val="001C5BAF"/>
    <w:rsid w:val="001D0805"/>
    <w:rsid w:val="001D2FC4"/>
    <w:rsid w:val="001E31C1"/>
    <w:rsid w:val="001E340C"/>
    <w:rsid w:val="001E68D3"/>
    <w:rsid w:val="002036AB"/>
    <w:rsid w:val="00204EDB"/>
    <w:rsid w:val="00216026"/>
    <w:rsid w:val="00223E29"/>
    <w:rsid w:val="00227B25"/>
    <w:rsid w:val="0023606B"/>
    <w:rsid w:val="002510A0"/>
    <w:rsid w:val="002634AA"/>
    <w:rsid w:val="0027203B"/>
    <w:rsid w:val="0027240B"/>
    <w:rsid w:val="00287359"/>
    <w:rsid w:val="002873DA"/>
    <w:rsid w:val="0029722A"/>
    <w:rsid w:val="002B179A"/>
    <w:rsid w:val="002C5DB4"/>
    <w:rsid w:val="002C63AC"/>
    <w:rsid w:val="002D58B5"/>
    <w:rsid w:val="002E6EDE"/>
    <w:rsid w:val="002F3C91"/>
    <w:rsid w:val="002F7331"/>
    <w:rsid w:val="0033249E"/>
    <w:rsid w:val="00333D60"/>
    <w:rsid w:val="00337E4D"/>
    <w:rsid w:val="003417BA"/>
    <w:rsid w:val="00341C42"/>
    <w:rsid w:val="0034300A"/>
    <w:rsid w:val="00343395"/>
    <w:rsid w:val="00344778"/>
    <w:rsid w:val="00355FA8"/>
    <w:rsid w:val="00357734"/>
    <w:rsid w:val="00360D9B"/>
    <w:rsid w:val="003672D1"/>
    <w:rsid w:val="00380D35"/>
    <w:rsid w:val="00395815"/>
    <w:rsid w:val="003A1AA2"/>
    <w:rsid w:val="003D3FD0"/>
    <w:rsid w:val="003E3539"/>
    <w:rsid w:val="003F4971"/>
    <w:rsid w:val="003F6A31"/>
    <w:rsid w:val="00405F9C"/>
    <w:rsid w:val="00410C66"/>
    <w:rsid w:val="004123A9"/>
    <w:rsid w:val="00424084"/>
    <w:rsid w:val="00430599"/>
    <w:rsid w:val="00432E71"/>
    <w:rsid w:val="00434EB9"/>
    <w:rsid w:val="00435805"/>
    <w:rsid w:val="00445C78"/>
    <w:rsid w:val="004701C6"/>
    <w:rsid w:val="004702FB"/>
    <w:rsid w:val="00471503"/>
    <w:rsid w:val="00471A11"/>
    <w:rsid w:val="00474F17"/>
    <w:rsid w:val="004855FB"/>
    <w:rsid w:val="00494454"/>
    <w:rsid w:val="0049479E"/>
    <w:rsid w:val="004A143F"/>
    <w:rsid w:val="004A3A75"/>
    <w:rsid w:val="004A53DA"/>
    <w:rsid w:val="004B61F1"/>
    <w:rsid w:val="004C464F"/>
    <w:rsid w:val="004D2F9F"/>
    <w:rsid w:val="004D31A3"/>
    <w:rsid w:val="004D3709"/>
    <w:rsid w:val="004D547F"/>
    <w:rsid w:val="004F2927"/>
    <w:rsid w:val="0052142A"/>
    <w:rsid w:val="0052686A"/>
    <w:rsid w:val="0053011A"/>
    <w:rsid w:val="00534F78"/>
    <w:rsid w:val="0053510E"/>
    <w:rsid w:val="005423BF"/>
    <w:rsid w:val="0054439F"/>
    <w:rsid w:val="00546FD8"/>
    <w:rsid w:val="00553308"/>
    <w:rsid w:val="005A5873"/>
    <w:rsid w:val="005B6195"/>
    <w:rsid w:val="005C2F37"/>
    <w:rsid w:val="005E588F"/>
    <w:rsid w:val="005F284B"/>
    <w:rsid w:val="005F4D9C"/>
    <w:rsid w:val="00605AA8"/>
    <w:rsid w:val="006142B3"/>
    <w:rsid w:val="0061722A"/>
    <w:rsid w:val="00621517"/>
    <w:rsid w:val="006347C3"/>
    <w:rsid w:val="00635168"/>
    <w:rsid w:val="006609B7"/>
    <w:rsid w:val="00672162"/>
    <w:rsid w:val="00674003"/>
    <w:rsid w:val="0067509E"/>
    <w:rsid w:val="00687BBC"/>
    <w:rsid w:val="006975C6"/>
    <w:rsid w:val="006A1E90"/>
    <w:rsid w:val="006A5918"/>
    <w:rsid w:val="006B2936"/>
    <w:rsid w:val="006B294B"/>
    <w:rsid w:val="006B2E10"/>
    <w:rsid w:val="006C15DA"/>
    <w:rsid w:val="006C2677"/>
    <w:rsid w:val="006D2155"/>
    <w:rsid w:val="006E6A8B"/>
    <w:rsid w:val="006F1CE7"/>
    <w:rsid w:val="006F1DA5"/>
    <w:rsid w:val="006F44AE"/>
    <w:rsid w:val="00701A24"/>
    <w:rsid w:val="007109D5"/>
    <w:rsid w:val="00710B62"/>
    <w:rsid w:val="00714EF7"/>
    <w:rsid w:val="0071508F"/>
    <w:rsid w:val="0072080B"/>
    <w:rsid w:val="00731494"/>
    <w:rsid w:val="007369A8"/>
    <w:rsid w:val="00742572"/>
    <w:rsid w:val="00754358"/>
    <w:rsid w:val="0076648D"/>
    <w:rsid w:val="00785F39"/>
    <w:rsid w:val="007A162C"/>
    <w:rsid w:val="007A2BCA"/>
    <w:rsid w:val="007C2733"/>
    <w:rsid w:val="007C3EA0"/>
    <w:rsid w:val="007C6F97"/>
    <w:rsid w:val="007D6849"/>
    <w:rsid w:val="007D6FB3"/>
    <w:rsid w:val="007D7FE6"/>
    <w:rsid w:val="007E0E83"/>
    <w:rsid w:val="007E1C0D"/>
    <w:rsid w:val="007E20D8"/>
    <w:rsid w:val="007E2A57"/>
    <w:rsid w:val="007E7684"/>
    <w:rsid w:val="007F79E9"/>
    <w:rsid w:val="008278F5"/>
    <w:rsid w:val="00831765"/>
    <w:rsid w:val="00843631"/>
    <w:rsid w:val="00851BAA"/>
    <w:rsid w:val="00854405"/>
    <w:rsid w:val="008635E6"/>
    <w:rsid w:val="00880340"/>
    <w:rsid w:val="00896C03"/>
    <w:rsid w:val="008B29C8"/>
    <w:rsid w:val="008B72CE"/>
    <w:rsid w:val="008B7468"/>
    <w:rsid w:val="008D3238"/>
    <w:rsid w:val="008D7962"/>
    <w:rsid w:val="008E1089"/>
    <w:rsid w:val="00912EFB"/>
    <w:rsid w:val="00930868"/>
    <w:rsid w:val="009325FE"/>
    <w:rsid w:val="00940769"/>
    <w:rsid w:val="0095285D"/>
    <w:rsid w:val="00953018"/>
    <w:rsid w:val="00960022"/>
    <w:rsid w:val="00960617"/>
    <w:rsid w:val="009756B8"/>
    <w:rsid w:val="009775CF"/>
    <w:rsid w:val="00977B32"/>
    <w:rsid w:val="00982C04"/>
    <w:rsid w:val="00986E38"/>
    <w:rsid w:val="009A2DFB"/>
    <w:rsid w:val="009A4FFB"/>
    <w:rsid w:val="009A6465"/>
    <w:rsid w:val="009C49AF"/>
    <w:rsid w:val="009C7665"/>
    <w:rsid w:val="009E1417"/>
    <w:rsid w:val="009F1A4B"/>
    <w:rsid w:val="009F5FF4"/>
    <w:rsid w:val="00A16BFC"/>
    <w:rsid w:val="00A45AB6"/>
    <w:rsid w:val="00A52459"/>
    <w:rsid w:val="00A772C5"/>
    <w:rsid w:val="00A9049F"/>
    <w:rsid w:val="00A92972"/>
    <w:rsid w:val="00AB4DB4"/>
    <w:rsid w:val="00AB6448"/>
    <w:rsid w:val="00AC5237"/>
    <w:rsid w:val="00AD7EC0"/>
    <w:rsid w:val="00AE4F2F"/>
    <w:rsid w:val="00AF2376"/>
    <w:rsid w:val="00AF4793"/>
    <w:rsid w:val="00AF6AA9"/>
    <w:rsid w:val="00AF7FB0"/>
    <w:rsid w:val="00B05771"/>
    <w:rsid w:val="00B161F3"/>
    <w:rsid w:val="00B169F3"/>
    <w:rsid w:val="00B260E0"/>
    <w:rsid w:val="00B30CE5"/>
    <w:rsid w:val="00B36391"/>
    <w:rsid w:val="00B4030F"/>
    <w:rsid w:val="00B757D1"/>
    <w:rsid w:val="00B77AE6"/>
    <w:rsid w:val="00B80748"/>
    <w:rsid w:val="00B92E1B"/>
    <w:rsid w:val="00B93434"/>
    <w:rsid w:val="00BA31A5"/>
    <w:rsid w:val="00BA3931"/>
    <w:rsid w:val="00BB3AFE"/>
    <w:rsid w:val="00BC2076"/>
    <w:rsid w:val="00BC2D61"/>
    <w:rsid w:val="00BC6053"/>
    <w:rsid w:val="00BE1CD8"/>
    <w:rsid w:val="00BE26FA"/>
    <w:rsid w:val="00BE78EF"/>
    <w:rsid w:val="00BE7E6E"/>
    <w:rsid w:val="00BF3321"/>
    <w:rsid w:val="00C02EF0"/>
    <w:rsid w:val="00C1138F"/>
    <w:rsid w:val="00C11873"/>
    <w:rsid w:val="00C125C6"/>
    <w:rsid w:val="00C24613"/>
    <w:rsid w:val="00C315C9"/>
    <w:rsid w:val="00C3645F"/>
    <w:rsid w:val="00C37B15"/>
    <w:rsid w:val="00C434E6"/>
    <w:rsid w:val="00C4793C"/>
    <w:rsid w:val="00C54B98"/>
    <w:rsid w:val="00C655BE"/>
    <w:rsid w:val="00C664FD"/>
    <w:rsid w:val="00C66FEB"/>
    <w:rsid w:val="00C775AB"/>
    <w:rsid w:val="00C801AB"/>
    <w:rsid w:val="00C91346"/>
    <w:rsid w:val="00C91B8B"/>
    <w:rsid w:val="00CC0414"/>
    <w:rsid w:val="00CD2707"/>
    <w:rsid w:val="00CD6E25"/>
    <w:rsid w:val="00CE26C3"/>
    <w:rsid w:val="00CE2BB1"/>
    <w:rsid w:val="00CE5CDA"/>
    <w:rsid w:val="00CF2BF2"/>
    <w:rsid w:val="00CF52E1"/>
    <w:rsid w:val="00CF5EE3"/>
    <w:rsid w:val="00D2790F"/>
    <w:rsid w:val="00D31C97"/>
    <w:rsid w:val="00D379CF"/>
    <w:rsid w:val="00D4775D"/>
    <w:rsid w:val="00D60A0B"/>
    <w:rsid w:val="00D671D6"/>
    <w:rsid w:val="00D7467F"/>
    <w:rsid w:val="00D74EBD"/>
    <w:rsid w:val="00D76AD8"/>
    <w:rsid w:val="00D931BF"/>
    <w:rsid w:val="00D939C7"/>
    <w:rsid w:val="00DA1444"/>
    <w:rsid w:val="00DB2305"/>
    <w:rsid w:val="00DD2DF2"/>
    <w:rsid w:val="00DD2FA1"/>
    <w:rsid w:val="00DF2FCD"/>
    <w:rsid w:val="00DF7A47"/>
    <w:rsid w:val="00E11D19"/>
    <w:rsid w:val="00E12B90"/>
    <w:rsid w:val="00E16D00"/>
    <w:rsid w:val="00E23A83"/>
    <w:rsid w:val="00E40DDB"/>
    <w:rsid w:val="00E55B9D"/>
    <w:rsid w:val="00E72198"/>
    <w:rsid w:val="00E823A4"/>
    <w:rsid w:val="00E934B1"/>
    <w:rsid w:val="00EA2EB9"/>
    <w:rsid w:val="00EB181A"/>
    <w:rsid w:val="00EB4F7F"/>
    <w:rsid w:val="00EB6276"/>
    <w:rsid w:val="00EC1123"/>
    <w:rsid w:val="00ED2572"/>
    <w:rsid w:val="00ED41BC"/>
    <w:rsid w:val="00ED5475"/>
    <w:rsid w:val="00ED6906"/>
    <w:rsid w:val="00EF3AE5"/>
    <w:rsid w:val="00F10D25"/>
    <w:rsid w:val="00F1240D"/>
    <w:rsid w:val="00F202D6"/>
    <w:rsid w:val="00F20B09"/>
    <w:rsid w:val="00F224CE"/>
    <w:rsid w:val="00F23CB1"/>
    <w:rsid w:val="00F3197C"/>
    <w:rsid w:val="00F37AEF"/>
    <w:rsid w:val="00F43257"/>
    <w:rsid w:val="00F436F1"/>
    <w:rsid w:val="00F72CCD"/>
    <w:rsid w:val="00F84C02"/>
    <w:rsid w:val="00F851F3"/>
    <w:rsid w:val="00F95EB4"/>
    <w:rsid w:val="00FA2B5D"/>
    <w:rsid w:val="00FB3258"/>
    <w:rsid w:val="00FB3C7E"/>
    <w:rsid w:val="00FB4520"/>
    <w:rsid w:val="00FB5B8D"/>
    <w:rsid w:val="00FC2600"/>
    <w:rsid w:val="00FC2646"/>
    <w:rsid w:val="00FD14EB"/>
    <w:rsid w:val="00FD2770"/>
    <w:rsid w:val="00FF721E"/>
    <w:rsid w:val="0393F930"/>
    <w:rsid w:val="0D667216"/>
    <w:rsid w:val="1B33FB97"/>
    <w:rsid w:val="1CE1C6C3"/>
    <w:rsid w:val="2627FC69"/>
    <w:rsid w:val="2C9EAB5A"/>
    <w:rsid w:val="2CF43003"/>
    <w:rsid w:val="30CC1263"/>
    <w:rsid w:val="3A01B83C"/>
    <w:rsid w:val="43D31A19"/>
    <w:rsid w:val="4A6C0B62"/>
    <w:rsid w:val="4B5F79B5"/>
    <w:rsid w:val="566276B0"/>
    <w:rsid w:val="5D4BB984"/>
    <w:rsid w:val="5EA02CA5"/>
    <w:rsid w:val="62DEB5C5"/>
    <w:rsid w:val="6ECD1EAA"/>
    <w:rsid w:val="74BCDAA2"/>
    <w:rsid w:val="76AAD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755E17E"/>
  <w15:docId w15:val="{F3B6BA66-34C2-4D67-A50B-DC33F078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72CCD"/>
    <w:rPr>
      <w:rFonts w:ascii="Helvetica" w:hAnsi="Helvetica"/>
    </w:rPr>
  </w:style>
  <w:style w:type="paragraph" w:styleId="Heading1">
    <w:name w:val="heading 1"/>
    <w:aliases w:val="naslov 1,UN"/>
    <w:basedOn w:val="Normal"/>
    <w:next w:val="Normal"/>
    <w:link w:val="Heading1Char1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1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Z 1,5 razmika"/>
    <w:link w:val="NoSpacingChar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ormal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DefaultParagraphFont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DefaultParagraphFont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Header">
    <w:name w:val="header"/>
    <w:basedOn w:val="Normal"/>
    <w:link w:val="Head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sid w:val="006975C6"/>
    <w:rPr>
      <w:rFonts w:ascii="Helvetica" w:hAnsi="Helvetica"/>
    </w:rPr>
  </w:style>
  <w:style w:type="paragraph" w:styleId="Footer">
    <w:name w:val="footer"/>
    <w:basedOn w:val="Normal"/>
    <w:link w:val="FooterChar1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6975C6"/>
    <w:rPr>
      <w:rFonts w:ascii="Helvetica" w:hAnsi="Helvetica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">
    <w:name w:val="Light List"/>
    <w:aliases w:val="Progmbh"/>
    <w:basedOn w:val="TableNormal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Heading1Char1">
    <w:name w:val="Heading 1 Char1"/>
    <w:aliases w:val="naslov 1 Char,UN Char"/>
    <w:basedOn w:val="DefaultParagraphFont"/>
    <w:link w:val="Heading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1">
    <w:name w:val="Heading 2 Char1"/>
    <w:basedOn w:val="DefaultParagraphFont"/>
    <w:link w:val="Heading2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HeaderChar1">
    <w:name w:val="Header Char1"/>
    <w:basedOn w:val="DefaultParagraphFont"/>
    <w:link w:val="Header"/>
    <w:uiPriority w:val="99"/>
    <w:rsid w:val="006975C6"/>
    <w:rPr>
      <w:rFonts w:ascii="Helvetica" w:hAnsi="Helvetica"/>
    </w:rPr>
  </w:style>
  <w:style w:type="character" w:customStyle="1" w:styleId="FooterChar1">
    <w:name w:val="Footer Char1"/>
    <w:basedOn w:val="DefaultParagraphFont"/>
    <w:link w:val="Footer"/>
    <w:uiPriority w:val="99"/>
    <w:rsid w:val="006975C6"/>
    <w:rPr>
      <w:rFonts w:ascii="Helvetica" w:hAnsi="Helvetica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ListParagraph">
    <w:name w:val="List Paragraph"/>
    <w:aliases w:val="Literatura - znanstveno,UEDAŞ Bullet,abc siralı,za tekst,Označevanje,List Paragraph2,Colorful List - Accent 11,Odstavek seznama_IP,Seznam_IP_1,Liste 1,Naslov .1,List Paragraph1,seznam,Bullet Number,S-List Paragraph,Diligence Check"/>
    <w:basedOn w:val="Normal"/>
    <w:link w:val="ListParagraphChar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0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0"/>
    <w:basedOn w:val="Normal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0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432E71"/>
    <w:pPr>
      <w:widowControl w:val="0"/>
      <w:autoSpaceDE w:val="0"/>
      <w:autoSpaceDN w:val="0"/>
      <w:spacing w:after="0" w:line="240" w:lineRule="auto"/>
      <w:jc w:val="both"/>
    </w:pPr>
    <w:rPr>
      <w:rFonts w:ascii="Arial Narrow" w:eastAsia="Arial" w:hAnsi="Arial Narrow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32E71"/>
    <w:rPr>
      <w:rFonts w:ascii="Arial Narrow" w:eastAsia="Arial" w:hAnsi="Arial Narrow" w:cs="Arial"/>
      <w:sz w:val="24"/>
      <w:szCs w:val="24"/>
    </w:rPr>
  </w:style>
  <w:style w:type="character" w:customStyle="1" w:styleId="ListParagraphChar">
    <w:name w:val="List Paragraph Char"/>
    <w:aliases w:val="Literatura - znanstveno Char,UEDAŞ Bullet Char,abc siralı Char,za tekst Char,Označevanje Char,List Paragraph2 Char,Colorful List - Accent 11 Char,Odstavek seznama_IP Char,Seznam_IP_1 Char,Liste 1 Char,Naslov .1 Char,seznam Char"/>
    <w:link w:val="ListParagraph"/>
    <w:uiPriority w:val="1"/>
    <w:qFormat/>
    <w:locked/>
    <w:rsid w:val="006B2E10"/>
    <w:rPr>
      <w:rFonts w:ascii="Helvetica" w:hAnsi="Helvetica"/>
    </w:rPr>
  </w:style>
  <w:style w:type="character" w:customStyle="1" w:styleId="cf01">
    <w:name w:val="cf01"/>
    <w:basedOn w:val="DefaultParagraphFont"/>
    <w:rsid w:val="006B2E10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55F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FA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FA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FA8"/>
    <w:rPr>
      <w:rFonts w:ascii="Helvetica" w:hAnsi="Helvetic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55FA8"/>
    <w:rPr>
      <w:vertAlign w:val="superscript"/>
    </w:rPr>
  </w:style>
  <w:style w:type="paragraph" w:customStyle="1" w:styleId="datumtevilka">
    <w:name w:val="datum številka"/>
    <w:basedOn w:val="Normal"/>
    <w:qFormat/>
    <w:rsid w:val="0027203B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lockText">
    <w:name w:val="Block Text"/>
    <w:basedOn w:val="Normal"/>
    <w:unhideWhenUsed/>
    <w:rsid w:val="0027203B"/>
    <w:pPr>
      <w:tabs>
        <w:tab w:val="left" w:pos="8647"/>
      </w:tabs>
      <w:spacing w:after="0" w:line="240" w:lineRule="auto"/>
      <w:ind w:left="2694" w:right="2266"/>
    </w:pPr>
    <w:rPr>
      <w:rFonts w:ascii="Arial" w:eastAsia="Times New Roman" w:hAnsi="Arial" w:cs="Times New Roman"/>
      <w:sz w:val="24"/>
      <w:szCs w:val="20"/>
      <w:lang w:eastAsia="sl-SI"/>
    </w:rPr>
  </w:style>
  <w:style w:type="character" w:styleId="Strong">
    <w:name w:val="Strong"/>
    <w:basedOn w:val="DefaultParagraphFont"/>
    <w:uiPriority w:val="22"/>
    <w:qFormat/>
    <w:rsid w:val="0027203B"/>
    <w:rPr>
      <w:b/>
      <w:bCs/>
    </w:rPr>
  </w:style>
  <w:style w:type="paragraph" w:styleId="BodyText2">
    <w:name w:val="Body Text 2"/>
    <w:basedOn w:val="Normal"/>
    <w:link w:val="BodyText2Char"/>
    <w:uiPriority w:val="99"/>
    <w:unhideWhenUsed/>
    <w:rsid w:val="00546F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46FD8"/>
    <w:rPr>
      <w:rFonts w:ascii="Helvetica" w:hAnsi="Helvetica"/>
    </w:rPr>
  </w:style>
  <w:style w:type="paragraph" w:styleId="CommentText">
    <w:name w:val="annotation text"/>
    <w:basedOn w:val="Normal"/>
    <w:link w:val="CommentTextChar"/>
    <w:uiPriority w:val="99"/>
    <w:unhideWhenUsed/>
    <w:rsid w:val="00546F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6FD8"/>
    <w:rPr>
      <w:rFonts w:ascii="Helvetica" w:hAnsi="Helvetica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546FD8"/>
    <w:rPr>
      <w:i/>
      <w:iCs/>
    </w:rPr>
  </w:style>
  <w:style w:type="table" w:customStyle="1" w:styleId="Tabela-mrea1">
    <w:name w:val="Tabela - mreža1"/>
    <w:basedOn w:val="TableNormal"/>
    <w:next w:val="TableGrid"/>
    <w:uiPriority w:val="39"/>
    <w:rsid w:val="00343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aliases w:val="Z 1 Char,5 razmika Char"/>
    <w:basedOn w:val="DefaultParagraphFont"/>
    <w:link w:val="NoSpacing"/>
    <w:uiPriority w:val="1"/>
    <w:locked/>
    <w:rsid w:val="00F72CCD"/>
    <w:rPr>
      <w:rFonts w:ascii="Helvetica" w:hAnsi="Helvetica"/>
      <w:sz w:val="18"/>
    </w:rPr>
  </w:style>
  <w:style w:type="paragraph" w:customStyle="1" w:styleId="Default">
    <w:name w:val="Default"/>
    <w:rsid w:val="00F72CCD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sl-SI"/>
    </w:rPr>
  </w:style>
  <w:style w:type="paragraph" w:customStyle="1" w:styleId="Preformatted">
    <w:name w:val="Preformatted"/>
    <w:basedOn w:val="Normal"/>
    <w:rsid w:val="00F72CC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sl-SI"/>
    </w:rPr>
  </w:style>
  <w:style w:type="paragraph" w:customStyle="1" w:styleId="CM23">
    <w:name w:val="CM23"/>
    <w:basedOn w:val="Default"/>
    <w:next w:val="Default"/>
    <w:rsid w:val="00F72CCD"/>
    <w:pPr>
      <w:widowControl w:val="0"/>
      <w:spacing w:after="195"/>
    </w:pPr>
    <w:rPr>
      <w:rFonts w:ascii="OCR A Extended" w:eastAsia="Times New Roman" w:hAnsi="OCR A Extended" w:cs="Times New Roman"/>
      <w:color w:val="auto"/>
    </w:rPr>
  </w:style>
  <w:style w:type="paragraph" w:customStyle="1" w:styleId="CM22">
    <w:name w:val="CM22"/>
    <w:basedOn w:val="Default"/>
    <w:next w:val="Default"/>
    <w:rsid w:val="00F72CCD"/>
    <w:pPr>
      <w:widowControl w:val="0"/>
      <w:spacing w:after="243"/>
    </w:pPr>
    <w:rPr>
      <w:rFonts w:ascii="OCR A Extended" w:eastAsia="Times New Roman" w:hAnsi="OCR A Extended" w:cs="Times New Roman"/>
      <w:color w:val="auto"/>
    </w:rPr>
  </w:style>
  <w:style w:type="character" w:customStyle="1" w:styleId="a123">
    <w:name w:val="a1.2.3"/>
    <w:basedOn w:val="DefaultParagraphFont"/>
    <w:rsid w:val="00F72CCD"/>
  </w:style>
  <w:style w:type="paragraph" w:styleId="Revision">
    <w:name w:val="Revision"/>
    <w:hidden/>
    <w:uiPriority w:val="99"/>
    <w:semiHidden/>
    <w:rsid w:val="00CD2707"/>
    <w:pPr>
      <w:spacing w:after="0" w:line="240" w:lineRule="auto"/>
    </w:pPr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2036A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6AB"/>
    <w:rPr>
      <w:rFonts w:ascii="Helvetica" w:hAnsi="Helvetic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7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28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12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62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7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034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69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3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54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0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03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11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5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23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896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9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8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9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14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8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4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9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92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47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59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27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12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45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9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37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3BFF6-0F42-4D84-96A0-E2E83E58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Matjaž Mihelčič</cp:lastModifiedBy>
  <cp:revision>4</cp:revision>
  <dcterms:created xsi:type="dcterms:W3CDTF">2025-02-17T10:07:00Z</dcterms:created>
  <dcterms:modified xsi:type="dcterms:W3CDTF">2026-01-12T07:23:00Z</dcterms:modified>
</cp:coreProperties>
</file>